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5500C" w14:textId="00A5E1D0" w:rsidR="00EF006D" w:rsidRPr="00EF006D" w:rsidRDefault="00EF006D" w:rsidP="00EF006D">
      <w:pPr>
        <w:spacing w:before="11"/>
        <w:ind w:right="4284"/>
        <w:rPr>
          <w:rFonts w:asciiTheme="minorHAnsi" w:hAnsiTheme="minorHAnsi" w:cstheme="minorHAnsi"/>
          <w:b/>
          <w:bCs/>
          <w:w w:val="88"/>
          <w:sz w:val="28"/>
          <w:szCs w:val="28"/>
        </w:rPr>
      </w:pPr>
      <w:r w:rsidRPr="00EF006D">
        <w:rPr>
          <w:rFonts w:ascii="Calibri" w:hAnsi="Calibri" w:cs="Calibri"/>
          <w:sz w:val="28"/>
          <w:szCs w:val="28"/>
        </w:rPr>
        <w:t>Murray Riley</w:t>
      </w:r>
    </w:p>
    <w:p w14:paraId="79B45D11" w14:textId="6765D04F" w:rsidR="009D0002" w:rsidRPr="00EF006D" w:rsidRDefault="00AB098E" w:rsidP="00EF006D">
      <w:pPr>
        <w:spacing w:before="11"/>
        <w:ind w:right="4284"/>
        <w:rPr>
          <w:rFonts w:asciiTheme="minorHAnsi" w:hAnsiTheme="minorHAnsi" w:cstheme="minorHAnsi"/>
          <w:b/>
          <w:bCs/>
          <w:sz w:val="22"/>
          <w:szCs w:val="22"/>
        </w:rPr>
      </w:pPr>
      <w:r w:rsidRPr="00EF006D">
        <w:rPr>
          <w:rFonts w:asciiTheme="minorHAnsi" w:hAnsiTheme="minorHAnsi" w:cstheme="minorHAnsi"/>
          <w:b/>
          <w:bCs/>
          <w:w w:val="88"/>
          <w:sz w:val="22"/>
          <w:szCs w:val="22"/>
        </w:rPr>
        <w:t>Exec</w:t>
      </w:r>
      <w:r w:rsidRPr="00EF006D">
        <w:rPr>
          <w:rFonts w:asciiTheme="minorHAnsi" w:hAnsiTheme="minorHAnsi" w:cstheme="minorHAnsi"/>
          <w:b/>
          <w:bCs/>
          <w:spacing w:val="-1"/>
          <w:w w:val="88"/>
          <w:sz w:val="22"/>
          <w:szCs w:val="22"/>
        </w:rPr>
        <w:t>u</w:t>
      </w:r>
      <w:r w:rsidRPr="00EF006D">
        <w:rPr>
          <w:rFonts w:asciiTheme="minorHAnsi" w:hAnsiTheme="minorHAnsi" w:cstheme="minorHAnsi"/>
          <w:b/>
          <w:bCs/>
          <w:spacing w:val="1"/>
          <w:w w:val="122"/>
          <w:sz w:val="22"/>
          <w:szCs w:val="22"/>
        </w:rPr>
        <w:t>t</w:t>
      </w:r>
      <w:r w:rsidRPr="00EF006D">
        <w:rPr>
          <w:rFonts w:asciiTheme="minorHAnsi" w:hAnsiTheme="minorHAnsi" w:cstheme="minorHAnsi"/>
          <w:b/>
          <w:bCs/>
          <w:spacing w:val="-1"/>
          <w:w w:val="62"/>
          <w:sz w:val="22"/>
          <w:szCs w:val="22"/>
        </w:rPr>
        <w:t>i</w:t>
      </w:r>
      <w:r w:rsidRPr="00EF006D">
        <w:rPr>
          <w:rFonts w:asciiTheme="minorHAnsi" w:hAnsiTheme="minorHAnsi" w:cstheme="minorHAnsi"/>
          <w:b/>
          <w:bCs/>
          <w:spacing w:val="1"/>
          <w:w w:val="69"/>
          <w:sz w:val="22"/>
          <w:szCs w:val="22"/>
        </w:rPr>
        <w:t>v</w:t>
      </w:r>
      <w:r w:rsidRPr="00EF006D">
        <w:rPr>
          <w:rFonts w:asciiTheme="minorHAnsi" w:hAnsiTheme="minorHAnsi" w:cstheme="minorHAnsi"/>
          <w:b/>
          <w:bCs/>
          <w:w w:val="80"/>
          <w:sz w:val="22"/>
          <w:szCs w:val="22"/>
        </w:rPr>
        <w:t>e</w:t>
      </w:r>
      <w:r w:rsidRPr="00EF006D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bCs/>
          <w:spacing w:val="-1"/>
          <w:w w:val="128"/>
          <w:sz w:val="22"/>
          <w:szCs w:val="22"/>
        </w:rPr>
        <w:t>C</w:t>
      </w:r>
      <w:r w:rsidRPr="00EF006D">
        <w:rPr>
          <w:rFonts w:asciiTheme="minorHAnsi" w:hAnsiTheme="minorHAnsi" w:cstheme="minorHAnsi"/>
          <w:b/>
          <w:bCs/>
          <w:w w:val="78"/>
          <w:sz w:val="22"/>
          <w:szCs w:val="22"/>
        </w:rPr>
        <w:t>h</w:t>
      </w:r>
      <w:r w:rsidRPr="00EF006D">
        <w:rPr>
          <w:rFonts w:asciiTheme="minorHAnsi" w:hAnsiTheme="minorHAnsi" w:cstheme="minorHAnsi"/>
          <w:b/>
          <w:bCs/>
          <w:spacing w:val="1"/>
          <w:w w:val="78"/>
          <w:sz w:val="22"/>
          <w:szCs w:val="22"/>
        </w:rPr>
        <w:t>e</w:t>
      </w:r>
      <w:r w:rsidRPr="00EF006D">
        <w:rPr>
          <w:rFonts w:asciiTheme="minorHAnsi" w:hAnsiTheme="minorHAnsi" w:cstheme="minorHAnsi"/>
          <w:b/>
          <w:bCs/>
          <w:w w:val="102"/>
          <w:sz w:val="22"/>
          <w:szCs w:val="22"/>
        </w:rPr>
        <w:t>f</w:t>
      </w:r>
    </w:p>
    <w:p w14:paraId="17636078" w14:textId="77777777" w:rsidR="009D0002" w:rsidRPr="00EF006D" w:rsidRDefault="009D0002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ED8F37C" w14:textId="77777777" w:rsidR="00EF006D" w:rsidRDefault="00AB098E" w:rsidP="00EF006D">
      <w:pPr>
        <w:ind w:left="100" w:right="81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z w:val="22"/>
          <w:szCs w:val="22"/>
        </w:rPr>
        <w:t xml:space="preserve">A 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 xml:space="preserve">old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 winn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sz w:val="22"/>
          <w:szCs w:val="22"/>
        </w:rPr>
        <w:t>ut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f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 3 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 of su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F006D">
        <w:rPr>
          <w:rFonts w:asciiTheme="minorHAnsi" w:hAnsiTheme="minorHAnsi" w:cstheme="minorHAnsi"/>
          <w:sz w:val="22"/>
          <w:szCs w:val="22"/>
        </w:rPr>
        <w:t xml:space="preserve">ssful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F006D">
        <w:rPr>
          <w:rFonts w:asciiTheme="minorHAnsi" w:hAnsiTheme="minorHAnsi" w:cstheme="minorHAnsi"/>
          <w:sz w:val="22"/>
          <w:szCs w:val="22"/>
        </w:rPr>
        <w:t>.  H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ptable</w:t>
      </w:r>
      <w:r w:rsidRPr="00EF00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acc</w:t>
      </w:r>
      <w:r w:rsidRPr="00EF006D">
        <w:rPr>
          <w:rFonts w:asciiTheme="minorHAnsi" w:hAnsiTheme="minorHAnsi" w:cstheme="minorHAnsi"/>
          <w:sz w:val="22"/>
          <w:szCs w:val="22"/>
        </w:rPr>
        <w:t>omp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 xml:space="preserve">ished in all cuisine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s. 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ossess 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with 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in ho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ls,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nt 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stau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nts, o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 xml:space="preserve">f site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 xml:space="preserve">, </w:t>
      </w:r>
      <w:r w:rsidRPr="00EF006D">
        <w:rPr>
          <w:rFonts w:asciiTheme="minorHAnsi" w:hAnsiTheme="minorHAnsi" w:cstheme="minorHAnsi"/>
          <w:sz w:val="22"/>
          <w:szCs w:val="22"/>
        </w:rPr>
        <w:t>store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onts and 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turi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 xml:space="preserve">.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pt at 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oping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w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rki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with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 bud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ts.  E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rt in prod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while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ontrolli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 food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F006D">
        <w:rPr>
          <w:rFonts w:asciiTheme="minorHAnsi" w:hAnsiTheme="minorHAnsi" w:cstheme="minorHAnsi"/>
          <w:sz w:val="22"/>
          <w:szCs w:val="22"/>
        </w:rPr>
        <w:t>nd labor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ost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 xml:space="preserve">. 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 fl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wl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ss</w:t>
      </w:r>
      <w:r w:rsidRPr="00EF006D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sz w:val="22"/>
          <w:szCs w:val="22"/>
        </w:rPr>
        <w:t xml:space="preserve">ute in the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ul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rts, ma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nt,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in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, stand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rdi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o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, 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les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ma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 xml:space="preserve">lans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usto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r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lati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ns.</w:t>
      </w:r>
    </w:p>
    <w:p w14:paraId="25490223" w14:textId="77777777" w:rsidR="00EF006D" w:rsidRDefault="00EF006D" w:rsidP="00EF006D">
      <w:pPr>
        <w:ind w:left="100" w:right="81"/>
        <w:rPr>
          <w:rFonts w:asciiTheme="minorHAnsi" w:hAnsiTheme="minorHAnsi" w:cstheme="minorHAnsi"/>
          <w:sz w:val="22"/>
          <w:szCs w:val="22"/>
        </w:rPr>
      </w:pPr>
    </w:p>
    <w:p w14:paraId="27297666" w14:textId="1401D4AF" w:rsidR="009D0002" w:rsidRPr="00EF006D" w:rsidRDefault="00AB098E" w:rsidP="00EF006D">
      <w:pPr>
        <w:ind w:left="100" w:right="81"/>
        <w:rPr>
          <w:rFonts w:asciiTheme="minorHAnsi" w:hAnsiTheme="minorHAnsi" w:cstheme="minorHAnsi"/>
          <w:b/>
          <w:bCs/>
          <w:sz w:val="22"/>
          <w:szCs w:val="22"/>
        </w:rPr>
      </w:pPr>
      <w:r w:rsidRPr="00EF006D">
        <w:rPr>
          <w:rFonts w:asciiTheme="minorHAnsi" w:hAnsiTheme="minorHAnsi" w:cstheme="minorHAnsi"/>
          <w:b/>
          <w:bCs/>
          <w:w w:val="93"/>
          <w:sz w:val="22"/>
          <w:szCs w:val="22"/>
        </w:rPr>
        <w:t>Key</w:t>
      </w:r>
      <w:r w:rsidRPr="00EF006D">
        <w:rPr>
          <w:rFonts w:asciiTheme="minorHAnsi" w:hAnsiTheme="minorHAnsi" w:cstheme="minorHAnsi"/>
          <w:b/>
          <w:bCs/>
          <w:spacing w:val="6"/>
          <w:w w:val="9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bCs/>
          <w:w w:val="112"/>
          <w:sz w:val="22"/>
          <w:szCs w:val="22"/>
        </w:rPr>
        <w:t>A</w:t>
      </w:r>
      <w:r w:rsidRPr="00EF006D">
        <w:rPr>
          <w:rFonts w:asciiTheme="minorHAnsi" w:hAnsiTheme="minorHAnsi" w:cstheme="minorHAnsi"/>
          <w:b/>
          <w:bCs/>
          <w:spacing w:val="-1"/>
          <w:w w:val="112"/>
          <w:sz w:val="22"/>
          <w:szCs w:val="22"/>
        </w:rPr>
        <w:t>c</w:t>
      </w:r>
      <w:r w:rsidRPr="00EF006D">
        <w:rPr>
          <w:rFonts w:asciiTheme="minorHAnsi" w:hAnsiTheme="minorHAnsi" w:cstheme="minorHAnsi"/>
          <w:b/>
          <w:bCs/>
          <w:spacing w:val="1"/>
          <w:w w:val="78"/>
          <w:sz w:val="22"/>
          <w:szCs w:val="22"/>
        </w:rPr>
        <w:t>c</w:t>
      </w:r>
      <w:r w:rsidRPr="00EF006D">
        <w:rPr>
          <w:rFonts w:asciiTheme="minorHAnsi" w:hAnsiTheme="minorHAnsi" w:cstheme="minorHAnsi"/>
          <w:b/>
          <w:bCs/>
          <w:spacing w:val="-1"/>
          <w:w w:val="72"/>
          <w:sz w:val="22"/>
          <w:szCs w:val="22"/>
        </w:rPr>
        <w:t>o</w:t>
      </w:r>
      <w:r w:rsidRPr="00EF006D">
        <w:rPr>
          <w:rFonts w:asciiTheme="minorHAnsi" w:hAnsiTheme="minorHAnsi" w:cstheme="minorHAnsi"/>
          <w:b/>
          <w:bCs/>
          <w:w w:val="72"/>
          <w:sz w:val="22"/>
          <w:szCs w:val="22"/>
        </w:rPr>
        <w:t>m</w:t>
      </w:r>
      <w:r w:rsidRPr="00EF006D">
        <w:rPr>
          <w:rFonts w:asciiTheme="minorHAnsi" w:hAnsiTheme="minorHAnsi" w:cstheme="minorHAnsi"/>
          <w:b/>
          <w:bCs/>
          <w:spacing w:val="1"/>
          <w:w w:val="72"/>
          <w:sz w:val="22"/>
          <w:szCs w:val="22"/>
        </w:rPr>
        <w:t>p</w:t>
      </w:r>
      <w:r w:rsidRPr="00EF006D">
        <w:rPr>
          <w:rFonts w:asciiTheme="minorHAnsi" w:hAnsiTheme="minorHAnsi" w:cstheme="minorHAnsi"/>
          <w:b/>
          <w:bCs/>
          <w:spacing w:val="-1"/>
          <w:w w:val="62"/>
          <w:sz w:val="22"/>
          <w:szCs w:val="22"/>
        </w:rPr>
        <w:t>li</w:t>
      </w:r>
      <w:r w:rsidRPr="00EF006D">
        <w:rPr>
          <w:rFonts w:asciiTheme="minorHAnsi" w:hAnsiTheme="minorHAnsi" w:cstheme="minorHAnsi"/>
          <w:b/>
          <w:bCs/>
          <w:spacing w:val="1"/>
          <w:w w:val="71"/>
          <w:sz w:val="22"/>
          <w:szCs w:val="22"/>
        </w:rPr>
        <w:t>s</w:t>
      </w:r>
      <w:r w:rsidRPr="00EF006D">
        <w:rPr>
          <w:rFonts w:asciiTheme="minorHAnsi" w:hAnsiTheme="minorHAnsi" w:cstheme="minorHAnsi"/>
          <w:b/>
          <w:bCs/>
          <w:w w:val="74"/>
          <w:sz w:val="22"/>
          <w:szCs w:val="22"/>
        </w:rPr>
        <w:t>h</w:t>
      </w:r>
      <w:r w:rsidRPr="00EF006D">
        <w:rPr>
          <w:rFonts w:asciiTheme="minorHAnsi" w:hAnsiTheme="minorHAnsi" w:cstheme="minorHAnsi"/>
          <w:b/>
          <w:bCs/>
          <w:spacing w:val="-1"/>
          <w:w w:val="74"/>
          <w:sz w:val="22"/>
          <w:szCs w:val="22"/>
        </w:rPr>
        <w:t>m</w:t>
      </w:r>
      <w:r w:rsidRPr="00EF006D">
        <w:rPr>
          <w:rFonts w:asciiTheme="minorHAnsi" w:hAnsiTheme="minorHAnsi" w:cstheme="minorHAnsi"/>
          <w:b/>
          <w:bCs/>
          <w:w w:val="84"/>
          <w:sz w:val="22"/>
          <w:szCs w:val="22"/>
        </w:rPr>
        <w:t>ents</w:t>
      </w:r>
    </w:p>
    <w:p w14:paraId="7CAFDCB3" w14:textId="77777777" w:rsidR="009D0002" w:rsidRPr="00EF006D" w:rsidRDefault="009D0002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1B2C155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F006D">
        <w:rPr>
          <w:rFonts w:asciiTheme="minorHAnsi" w:hAnsiTheme="minorHAnsi" w:cstheme="minorHAnsi"/>
          <w:sz w:val="22"/>
          <w:szCs w:val="22"/>
        </w:rPr>
        <w:t xml:space="preserve">on 2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 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ls &amp;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one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 xml:space="preserve">old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 as Chef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w 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land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ood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S</w:t>
      </w:r>
      <w:r w:rsidRPr="00EF006D">
        <w:rPr>
          <w:rFonts w:asciiTheme="minorHAnsi" w:hAnsiTheme="minorHAnsi" w:cstheme="minorHAnsi"/>
          <w:sz w:val="22"/>
          <w:szCs w:val="22"/>
        </w:rPr>
        <w:t>how Salon in 19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F006D">
        <w:rPr>
          <w:rFonts w:asciiTheme="minorHAnsi" w:hAnsiTheme="minorHAnsi" w:cstheme="minorHAnsi"/>
          <w:sz w:val="22"/>
          <w:szCs w:val="22"/>
        </w:rPr>
        <w:t>5</w:t>
      </w:r>
    </w:p>
    <w:p w14:paraId="41AF888F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wa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d with a 5 month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ment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ss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nment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to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in 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ff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EF006D">
        <w:rPr>
          <w:rFonts w:asciiTheme="minorHAnsi" w:hAnsiTheme="minorHAnsi" w:cstheme="minorHAnsi"/>
          <w:sz w:val="22"/>
          <w:szCs w:val="22"/>
        </w:rPr>
        <w:t>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Kon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, 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ii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ton</w:t>
      </w:r>
    </w:p>
    <w:p w14:paraId="0616B603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old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d </w:t>
      </w:r>
      <w:r w:rsidRPr="00EF006D">
        <w:rPr>
          <w:rFonts w:asciiTheme="minorHAnsi" w:hAnsiTheme="minorHAnsi" w:cstheme="minorHAnsi"/>
          <w:sz w:val="22"/>
          <w:szCs w:val="22"/>
        </w:rPr>
        <w:t>Gou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met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ing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rvi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 for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1600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ople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jor Boston Ap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rtme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o.</w:t>
      </w:r>
    </w:p>
    <w:p w14:paraId="30515653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old and 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d </w:t>
      </w:r>
      <w:r w:rsidRPr="00EF006D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st no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it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 xml:space="preserve">g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nt for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1500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ople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 xml:space="preserve">th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Umb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oup</w:t>
      </w:r>
    </w:p>
    <w:p w14:paraId="3B6981B3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d,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old and 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d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land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rk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stau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nt suppl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r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ontr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EF006D">
        <w:rPr>
          <w:rFonts w:asciiTheme="minorHAnsi" w:hAnsiTheme="minorHAnsi" w:cstheme="minorHAnsi"/>
          <w:sz w:val="22"/>
          <w:szCs w:val="22"/>
        </w:rPr>
        <w:t>t f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r Pri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la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 xml:space="preserve"> Go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z w:val="22"/>
          <w:szCs w:val="22"/>
        </w:rPr>
        <w:t>rm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oods</w:t>
      </w:r>
    </w:p>
    <w:p w14:paraId="59A177CF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 that 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les s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 xml:space="preserve">ess and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F006D">
        <w:rPr>
          <w:rFonts w:asciiTheme="minorHAnsi" w:hAnsiTheme="minorHAnsi" w:cstheme="minorHAnsi"/>
          <w:sz w:val="22"/>
          <w:szCs w:val="22"/>
        </w:rPr>
        <w:t xml:space="preserve">lationship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 xml:space="preserve">o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 xml:space="preserve">ose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ontr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ts for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supp</w:t>
      </w:r>
      <w:r w:rsidRPr="00EF006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18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our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 produ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ts</w:t>
      </w:r>
    </w:p>
    <w:p w14:paraId="227E1A7D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 xml:space="preserve">old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own busi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ss: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ri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la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EF006D">
        <w:rPr>
          <w:rFonts w:asciiTheme="minorHAnsi" w:hAnsiTheme="minorHAnsi" w:cstheme="minorHAnsi"/>
          <w:sz w:val="22"/>
          <w:szCs w:val="22"/>
        </w:rPr>
        <w:t>s Gou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met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oods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to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ndo Gou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 at 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ro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it</w:t>
      </w:r>
    </w:p>
    <w:p w14:paraId="5ACB0287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 major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ontr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EF006D">
        <w:rPr>
          <w:rFonts w:asciiTheme="minorHAnsi" w:hAnsiTheme="minorHAnsi" w:cstheme="minorHAnsi"/>
          <w:sz w:val="22"/>
          <w:szCs w:val="22"/>
        </w:rPr>
        <w:t xml:space="preserve">ts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o supp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ourm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z w:val="22"/>
          <w:szCs w:val="22"/>
        </w:rPr>
        <w:t>foods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with 6 o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 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jor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 xml:space="preserve">ood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rvi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dis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ributors</w:t>
      </w:r>
    </w:p>
    <w:p w14:paraId="392CDC12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nsi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ioned 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bro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F006D">
        <w:rPr>
          <w:rFonts w:asciiTheme="minorHAnsi" w:hAnsiTheme="minorHAnsi" w:cstheme="minorHAnsi"/>
          <w:sz w:val="22"/>
          <w:szCs w:val="22"/>
        </w:rPr>
        <w:t xml:space="preserve">n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san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F006D">
        <w:rPr>
          <w:rFonts w:asciiTheme="minorHAnsi" w:hAnsiTheme="minorHAnsi" w:cstheme="minorHAnsi"/>
          <w:sz w:val="22"/>
          <w:szCs w:val="22"/>
        </w:rPr>
        <w:t>wi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h shop into a hi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 xml:space="preserve">h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ring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ompa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tripling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nnu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 sa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</w:p>
    <w:p w14:paraId="09036F04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F006D">
        <w:rPr>
          <w:rFonts w:asciiTheme="minorHAnsi" w:hAnsiTheme="minorHAnsi" w:cstheme="minorHAnsi"/>
          <w:sz w:val="22"/>
          <w:szCs w:val="22"/>
        </w:rPr>
        <w:t>d f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 xml:space="preserve">r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sold to c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 xml:space="preserve">ients such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s Gov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 xml:space="preserve">r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F006D">
        <w:rPr>
          <w:rFonts w:asciiTheme="minorHAnsi" w:hAnsiTheme="minorHAnsi" w:cstheme="minorHAnsi"/>
          <w:sz w:val="22"/>
          <w:szCs w:val="22"/>
        </w:rPr>
        <w:t>uk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kis,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>oston 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s and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the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>oston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</w:p>
    <w:p w14:paraId="63C6A313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 xml:space="preserve">old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lf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ri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Gou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met 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to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rtn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ft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r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EF006D">
        <w:rPr>
          <w:rFonts w:asciiTheme="minorHAnsi" w:hAnsiTheme="minorHAnsi" w:cstheme="minorHAnsi"/>
          <w:sz w:val="22"/>
          <w:szCs w:val="22"/>
        </w:rPr>
        <w:t>4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EF006D">
        <w:rPr>
          <w:rFonts w:asciiTheme="minorHAnsi" w:hAnsiTheme="minorHAnsi" w:cstheme="minorHAnsi"/>
          <w:sz w:val="22"/>
          <w:szCs w:val="22"/>
        </w:rPr>
        <w:t>rs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sal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</w:p>
    <w:p w14:paraId="566AF9B3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ta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ted Pri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la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EF006D">
        <w:rPr>
          <w:rFonts w:asciiTheme="minorHAnsi" w:hAnsiTheme="minorHAnsi" w:cstheme="minorHAnsi"/>
          <w:sz w:val="22"/>
          <w:szCs w:val="22"/>
        </w:rPr>
        <w:t>s Go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z w:val="22"/>
          <w:szCs w:val="22"/>
        </w:rPr>
        <w:t>rm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ing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with 100%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own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unds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busin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ss know how</w:t>
      </w:r>
    </w:p>
    <w:p w14:paraId="60FA3426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du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te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f the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Cul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 xml:space="preserve"> I</w:t>
      </w:r>
      <w:r w:rsidRPr="00EF006D">
        <w:rPr>
          <w:rFonts w:asciiTheme="minorHAnsi" w:hAnsiTheme="minorHAnsi" w:cstheme="minorHAnsi"/>
          <w:sz w:val="22"/>
          <w:szCs w:val="22"/>
        </w:rPr>
        <w:t>nst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tu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of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to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EF006D">
        <w:rPr>
          <w:rFonts w:asciiTheme="minorHAnsi" w:hAnsiTheme="minorHAnsi" w:cstheme="minorHAnsi"/>
          <w:sz w:val="22"/>
          <w:szCs w:val="22"/>
        </w:rPr>
        <w:t xml:space="preserve">s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por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te </w:t>
      </w:r>
      <w:r w:rsidRPr="00EF006D">
        <w:rPr>
          <w:rFonts w:asciiTheme="minorHAnsi" w:hAnsiTheme="minorHAnsi" w:cstheme="minorHAnsi"/>
          <w:sz w:val="22"/>
          <w:szCs w:val="22"/>
        </w:rPr>
        <w:t>Ch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f Prog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m 1975</w:t>
      </w:r>
    </w:p>
    <w:p w14:paraId="79AF73C3" w14:textId="77777777" w:rsidR="009D0002" w:rsidRPr="00EF006D" w:rsidRDefault="00AB098E">
      <w:pPr>
        <w:spacing w:before="3" w:line="260" w:lineRule="exact"/>
        <w:ind w:left="460" w:right="761" w:hanging="36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ted to be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sz w:val="22"/>
          <w:szCs w:val="22"/>
        </w:rPr>
        <w:t>ut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f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the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nd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 xml:space="preserve">s of: 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ton 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F006D">
        <w:rPr>
          <w:rFonts w:asciiTheme="minorHAnsi" w:hAnsiTheme="minorHAnsi" w:cstheme="minorHAnsi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wl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nds Hotel,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eca</w:t>
      </w:r>
      <w:r w:rsidRPr="00EF006D">
        <w:rPr>
          <w:rFonts w:asciiTheme="minorHAnsi" w:hAnsiTheme="minorHAnsi" w:cstheme="minorHAnsi"/>
          <w:sz w:val="22"/>
          <w:szCs w:val="22"/>
        </w:rPr>
        <w:t>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us, NJ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 xml:space="preserve">oston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F006D">
        <w:rPr>
          <w:rFonts w:asciiTheme="minorHAnsi" w:hAnsiTheme="minorHAnsi" w:cstheme="minorHAnsi"/>
          <w:sz w:val="22"/>
          <w:szCs w:val="22"/>
        </w:rPr>
        <w:t>ine Cella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, Bo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 xml:space="preserve">ton, MA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rom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EF006D">
        <w:rPr>
          <w:rFonts w:asciiTheme="minorHAnsi" w:hAnsiTheme="minorHAnsi" w:cstheme="minorHAnsi"/>
          <w:sz w:val="22"/>
          <w:szCs w:val="22"/>
        </w:rPr>
        <w:t xml:space="preserve">ield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f 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F006D">
        <w:rPr>
          <w:rFonts w:asciiTheme="minorHAnsi" w:hAnsiTheme="minorHAnsi" w:cstheme="minorHAnsi"/>
          <w:sz w:val="22"/>
          <w:szCs w:val="22"/>
        </w:rPr>
        <w:t xml:space="preserve">st 250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F006D">
        <w:rPr>
          <w:rFonts w:asciiTheme="minorHAnsi" w:hAnsiTheme="minorHAnsi" w:cstheme="minorHAnsi"/>
          <w:sz w:val="22"/>
          <w:szCs w:val="22"/>
        </w:rPr>
        <w:t>ndi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tes</w:t>
      </w:r>
    </w:p>
    <w:p w14:paraId="3C3A6CD9" w14:textId="77777777" w:rsidR="009D0002" w:rsidRPr="00EF006D" w:rsidRDefault="009D00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E8698" w14:textId="77777777" w:rsidR="009D0002" w:rsidRPr="00EF006D" w:rsidRDefault="00AB098E" w:rsidP="00EF006D">
      <w:pPr>
        <w:ind w:right="404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F006D">
        <w:rPr>
          <w:rFonts w:asciiTheme="minorHAnsi" w:hAnsiTheme="minorHAnsi" w:cstheme="minorHAnsi"/>
          <w:b/>
          <w:bCs/>
          <w:sz w:val="22"/>
          <w:szCs w:val="22"/>
        </w:rPr>
        <w:t>Areas</w:t>
      </w:r>
      <w:r w:rsidRPr="00EF006D">
        <w:rPr>
          <w:rFonts w:asciiTheme="minorHAnsi" w:hAnsiTheme="minorHAnsi" w:cstheme="minorHAnsi"/>
          <w:b/>
          <w:bCs/>
          <w:spacing w:val="1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bCs/>
          <w:spacing w:val="-1"/>
          <w:w w:val="83"/>
          <w:sz w:val="22"/>
          <w:szCs w:val="22"/>
        </w:rPr>
        <w:t>o</w:t>
      </w:r>
      <w:r w:rsidRPr="00EF006D">
        <w:rPr>
          <w:rFonts w:asciiTheme="minorHAnsi" w:hAnsiTheme="minorHAnsi" w:cstheme="minorHAnsi"/>
          <w:b/>
          <w:bCs/>
          <w:w w:val="83"/>
          <w:sz w:val="22"/>
          <w:szCs w:val="22"/>
        </w:rPr>
        <w:t>f</w:t>
      </w:r>
      <w:r w:rsidRPr="00EF006D">
        <w:rPr>
          <w:rFonts w:asciiTheme="minorHAnsi" w:hAnsiTheme="minorHAnsi" w:cstheme="minorHAnsi"/>
          <w:b/>
          <w:bCs/>
          <w:spacing w:val="15"/>
          <w:w w:val="8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bCs/>
          <w:w w:val="83"/>
          <w:sz w:val="22"/>
          <w:szCs w:val="22"/>
        </w:rPr>
        <w:t>E</w:t>
      </w:r>
      <w:r w:rsidRPr="00EF006D">
        <w:rPr>
          <w:rFonts w:asciiTheme="minorHAnsi" w:hAnsiTheme="minorHAnsi" w:cstheme="minorHAnsi"/>
          <w:b/>
          <w:bCs/>
          <w:spacing w:val="-1"/>
          <w:w w:val="83"/>
          <w:sz w:val="22"/>
          <w:szCs w:val="22"/>
        </w:rPr>
        <w:t>x</w:t>
      </w:r>
      <w:r w:rsidRPr="00EF006D">
        <w:rPr>
          <w:rFonts w:asciiTheme="minorHAnsi" w:hAnsiTheme="minorHAnsi" w:cstheme="minorHAnsi"/>
          <w:b/>
          <w:bCs/>
          <w:w w:val="75"/>
          <w:sz w:val="22"/>
          <w:szCs w:val="22"/>
        </w:rPr>
        <w:t>p</w:t>
      </w:r>
      <w:r w:rsidRPr="00EF006D">
        <w:rPr>
          <w:rFonts w:asciiTheme="minorHAnsi" w:hAnsiTheme="minorHAnsi" w:cstheme="minorHAnsi"/>
          <w:b/>
          <w:bCs/>
          <w:spacing w:val="1"/>
          <w:w w:val="75"/>
          <w:sz w:val="22"/>
          <w:szCs w:val="22"/>
        </w:rPr>
        <w:t>e</w:t>
      </w:r>
      <w:r w:rsidRPr="00EF006D">
        <w:rPr>
          <w:rFonts w:asciiTheme="minorHAnsi" w:hAnsiTheme="minorHAnsi" w:cstheme="minorHAnsi"/>
          <w:b/>
          <w:bCs/>
          <w:spacing w:val="-1"/>
          <w:w w:val="108"/>
          <w:sz w:val="22"/>
          <w:szCs w:val="22"/>
        </w:rPr>
        <w:t>r</w:t>
      </w:r>
      <w:r w:rsidRPr="00EF006D">
        <w:rPr>
          <w:rFonts w:asciiTheme="minorHAnsi" w:hAnsiTheme="minorHAnsi" w:cstheme="minorHAnsi"/>
          <w:b/>
          <w:bCs/>
          <w:spacing w:val="1"/>
          <w:w w:val="122"/>
          <w:sz w:val="22"/>
          <w:szCs w:val="22"/>
        </w:rPr>
        <w:t>t</w:t>
      </w:r>
      <w:r w:rsidRPr="00EF006D">
        <w:rPr>
          <w:rFonts w:asciiTheme="minorHAnsi" w:hAnsiTheme="minorHAnsi" w:cstheme="minorHAnsi"/>
          <w:b/>
          <w:bCs/>
          <w:spacing w:val="-1"/>
          <w:w w:val="62"/>
          <w:sz w:val="22"/>
          <w:szCs w:val="22"/>
        </w:rPr>
        <w:t>i</w:t>
      </w:r>
      <w:r w:rsidRPr="00EF006D">
        <w:rPr>
          <w:rFonts w:asciiTheme="minorHAnsi" w:hAnsiTheme="minorHAnsi" w:cstheme="minorHAnsi"/>
          <w:b/>
          <w:bCs/>
          <w:spacing w:val="-1"/>
          <w:w w:val="71"/>
          <w:sz w:val="22"/>
          <w:szCs w:val="22"/>
        </w:rPr>
        <w:t>s</w:t>
      </w:r>
      <w:r w:rsidRPr="00EF006D">
        <w:rPr>
          <w:rFonts w:asciiTheme="minorHAnsi" w:hAnsiTheme="minorHAnsi" w:cstheme="minorHAnsi"/>
          <w:b/>
          <w:bCs/>
          <w:w w:val="80"/>
          <w:sz w:val="22"/>
          <w:szCs w:val="22"/>
        </w:rPr>
        <w:t>e</w:t>
      </w:r>
    </w:p>
    <w:p w14:paraId="332E2CD1" w14:textId="77777777" w:rsidR="009D0002" w:rsidRPr="00EF006D" w:rsidRDefault="009D0002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0D7A1F3A" w14:textId="77777777" w:rsidR="009D0002" w:rsidRPr="00EF006D" w:rsidRDefault="009D00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0CAA9F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of 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nts c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ms w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n, wh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re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how 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nt all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with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 bud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</w:p>
    <w:p w14:paraId="7DFA523A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stand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rdi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on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nu 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 with pr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on photos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to 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EF006D">
        <w:rPr>
          <w:rFonts w:asciiTheme="minorHAnsi" w:hAnsiTheme="minorHAnsi" w:cstheme="minorHAnsi"/>
          <w:sz w:val="22"/>
          <w:szCs w:val="22"/>
        </w:rPr>
        <w:t>te 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b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int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su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F006D">
        <w:rPr>
          <w:rFonts w:asciiTheme="minorHAnsi" w:hAnsiTheme="minorHAnsi" w:cstheme="minorHAnsi"/>
          <w:sz w:val="22"/>
          <w:szCs w:val="22"/>
        </w:rPr>
        <w:t>ss</w:t>
      </w:r>
    </w:p>
    <w:p w14:paraId="07316B51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Controlling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fine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din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 xml:space="preserve">ng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 xml:space="preserve">ood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osts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 or b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low 26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EF006D">
        <w:rPr>
          <w:rFonts w:asciiTheme="minorHAnsi" w:hAnsiTheme="minorHAnsi" w:cstheme="minorHAnsi"/>
          <w:sz w:val="22"/>
          <w:szCs w:val="22"/>
        </w:rPr>
        <w:t xml:space="preserve">5%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ompa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d to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he indust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stan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rd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34%</w:t>
      </w:r>
    </w:p>
    <w:p w14:paraId="0DEEB9CD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Maintaining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ourm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 d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ing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labor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osts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 or b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w 26%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F006D">
        <w:rPr>
          <w:rFonts w:asciiTheme="minorHAnsi" w:hAnsiTheme="minorHAnsi" w:cstheme="minorHAnsi"/>
          <w:sz w:val="22"/>
          <w:szCs w:val="22"/>
        </w:rPr>
        <w:t>ompa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d to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ndu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stan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rd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30%</w:t>
      </w:r>
    </w:p>
    <w:p w14:paraId="1A5AA9DE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latten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d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nqu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bor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EF006D">
        <w:rPr>
          <w:rFonts w:asciiTheme="minorHAnsi" w:hAnsiTheme="minorHAnsi" w:cstheme="minorHAnsi"/>
          <w:sz w:val="22"/>
          <w:szCs w:val="22"/>
        </w:rPr>
        <w:t>osts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t 5%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ompa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F006D">
        <w:rPr>
          <w:rFonts w:asciiTheme="minorHAnsi" w:hAnsiTheme="minorHAnsi" w:cstheme="minorHAnsi"/>
          <w:sz w:val="22"/>
          <w:szCs w:val="22"/>
        </w:rPr>
        <w:t xml:space="preserve">d to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ndust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stan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rd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7%</w:t>
      </w:r>
    </w:p>
    <w:p w14:paraId="23336C90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Ma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d of mouth adv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rtis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re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ng unfo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ble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uis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F006D">
        <w:rPr>
          <w:rFonts w:asciiTheme="minorHAnsi" w:hAnsiTheme="minorHAnsi" w:cstheme="minorHAnsi"/>
          <w:sz w:val="22"/>
          <w:szCs w:val="22"/>
        </w:rPr>
        <w:t>nd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memo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 xml:space="preserve">ble </w:t>
      </w:r>
      <w:r w:rsidRPr="00EF006D">
        <w:rPr>
          <w:rFonts w:asciiTheme="minorHAnsi" w:hAnsiTheme="minorHAnsi" w:cstheme="minorHAnsi"/>
          <w:sz w:val="22"/>
          <w:szCs w:val="22"/>
        </w:rPr>
        <w:t>moments</w:t>
      </w:r>
    </w:p>
    <w:p w14:paraId="06D88BA9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la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F006D">
        <w:rPr>
          <w:rFonts w:asciiTheme="minorHAnsi" w:hAnsiTheme="minorHAnsi" w:cstheme="minorHAnsi"/>
          <w:sz w:val="22"/>
          <w:szCs w:val="22"/>
        </w:rPr>
        <w:t xml:space="preserve">less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sz w:val="22"/>
          <w:szCs w:val="22"/>
        </w:rPr>
        <w:t>ut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on of s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, medium or 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ul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F006D">
        <w:rPr>
          <w:rFonts w:asciiTheme="minorHAnsi" w:hAnsiTheme="minorHAnsi" w:cstheme="minorHAnsi"/>
          <w:sz w:val="22"/>
          <w:szCs w:val="22"/>
        </w:rPr>
        <w:t>/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nts</w:t>
      </w:r>
    </w:p>
    <w:p w14:paraId="3C72807A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Cont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ise the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on ki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n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ont of 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house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fo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ma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le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ls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ou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h 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in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ng</w:t>
      </w:r>
    </w:p>
    <w:p w14:paraId="0FB79700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rt troubleshoot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 snuff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out small fir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s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F006D">
        <w:rPr>
          <w:rFonts w:asciiTheme="minorHAnsi" w:hAnsiTheme="minorHAnsi" w:cstheme="minorHAnsi"/>
          <w:sz w:val="22"/>
          <w:szCs w:val="22"/>
        </w:rPr>
        <w:t>hi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th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re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ll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in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smoke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on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</w:p>
    <w:p w14:paraId="112883D7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Mult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F006D">
        <w:rPr>
          <w:rFonts w:asciiTheme="minorHAnsi" w:hAnsiTheme="minorHAnsi" w:cstheme="minorHAnsi"/>
          <w:sz w:val="22"/>
          <w:szCs w:val="22"/>
        </w:rPr>
        <w:t>tasking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&amp;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rodu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rt with an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EF006D">
        <w:rPr>
          <w:rFonts w:asciiTheme="minorHAnsi" w:hAnsiTheme="minorHAnsi" w:cstheme="minorHAnsi"/>
          <w:sz w:val="22"/>
          <w:szCs w:val="22"/>
        </w:rPr>
        <w:t>ing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pro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t opportunit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</w:p>
    <w:p w14:paraId="5A56825B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te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ss wi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ul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lass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s,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wine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s, comp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on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, the media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nts</w:t>
      </w:r>
    </w:p>
    <w:p w14:paraId="43D3C030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K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EF006D">
        <w:rPr>
          <w:rFonts w:asciiTheme="minorHAnsi" w:hAnsiTheme="minorHAnsi" w:cstheme="minorHAnsi"/>
          <w:sz w:val="22"/>
          <w:szCs w:val="22"/>
        </w:rPr>
        <w:t xml:space="preserve">p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ment with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me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u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hi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 xml:space="preserve">le,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re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ptab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</w:p>
    <w:p w14:paraId="2D80D731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 xml:space="preserve">ring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 unmat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 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sion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boundless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nthusiasm for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job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</w:p>
    <w:p w14:paraId="42CC3FE7" w14:textId="77777777" w:rsidR="009D0002" w:rsidRPr="00EF006D" w:rsidRDefault="00AB098E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  <w:sectPr w:rsidR="009D0002" w:rsidRPr="00EF006D">
          <w:headerReference w:type="default" r:id="rId7"/>
          <w:pgSz w:w="12240" w:h="15840"/>
          <w:pgMar w:top="1680" w:right="1160" w:bottom="280" w:left="980" w:header="1153" w:footer="0" w:gutter="0"/>
          <w:cols w:space="720"/>
        </w:sectPr>
      </w:pPr>
      <w:r w:rsidRPr="00EF006D">
        <w:rPr>
          <w:rFonts w:asciiTheme="minorHAnsi" w:eastAsia="Segoe MDL2 Assets" w:hAnsiTheme="minorHAnsi" w:cstheme="minorHAnsi"/>
          <w:sz w:val="22"/>
          <w:szCs w:val="22"/>
        </w:rPr>
        <w:t></w:t>
      </w:r>
      <w:r w:rsidRPr="00EF006D">
        <w:rPr>
          <w:rFonts w:asciiTheme="minorHAnsi" w:eastAsia="Segoe MDL2 Assets" w:hAnsiTheme="minorHAnsi" w:cstheme="minorHAnsi"/>
          <w:spacing w:val="5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on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ki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ns 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d tr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in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sta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for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ma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um 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fi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ien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F006D">
        <w:rPr>
          <w:rFonts w:asciiTheme="minorHAnsi" w:hAnsiTheme="minorHAnsi" w:cstheme="minorHAnsi"/>
          <w:sz w:val="22"/>
          <w:szCs w:val="22"/>
        </w:rPr>
        <w:t>, q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</w:p>
    <w:p w14:paraId="30BC573D" w14:textId="77777777" w:rsidR="009D0002" w:rsidRPr="00EF006D" w:rsidRDefault="009D0002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446B7C3A" w14:textId="77777777" w:rsidR="009D0002" w:rsidRPr="00EF006D" w:rsidRDefault="009D00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899855" w14:textId="77777777" w:rsidR="009D0002" w:rsidRPr="00EF006D" w:rsidRDefault="009D00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A5D7DC" w14:textId="77777777" w:rsidR="009D0002" w:rsidRPr="00EF006D" w:rsidRDefault="009D00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56EABC" w14:textId="77777777" w:rsidR="009D0002" w:rsidRPr="00EF006D" w:rsidRDefault="009D00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782A00" w14:textId="77777777" w:rsidR="009D0002" w:rsidRPr="00EF006D" w:rsidRDefault="00AB098E">
      <w:pPr>
        <w:spacing w:before="11"/>
        <w:ind w:left="3835" w:right="3842"/>
        <w:jc w:val="center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w w:val="128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1"/>
          <w:w w:val="128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w w:val="72"/>
          <w:sz w:val="22"/>
          <w:szCs w:val="22"/>
        </w:rPr>
        <w:t>o</w:t>
      </w:r>
      <w:r w:rsidRPr="00EF006D">
        <w:rPr>
          <w:rFonts w:asciiTheme="minorHAnsi" w:hAnsiTheme="minorHAnsi" w:cstheme="minorHAnsi"/>
          <w:w w:val="89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-1"/>
          <w:w w:val="89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w w:val="71"/>
          <w:sz w:val="22"/>
          <w:szCs w:val="22"/>
        </w:rPr>
        <w:t>ss</w:t>
      </w:r>
      <w:r w:rsidRPr="00EF006D">
        <w:rPr>
          <w:rFonts w:asciiTheme="minorHAnsi" w:hAnsiTheme="minorHAnsi" w:cstheme="minorHAnsi"/>
          <w:spacing w:val="-1"/>
          <w:w w:val="62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1"/>
          <w:w w:val="72"/>
          <w:sz w:val="22"/>
          <w:szCs w:val="22"/>
        </w:rPr>
        <w:t>o</w:t>
      </w:r>
      <w:r w:rsidRPr="00EF006D">
        <w:rPr>
          <w:rFonts w:asciiTheme="minorHAnsi" w:hAnsiTheme="minorHAnsi" w:cstheme="minorHAnsi"/>
          <w:spacing w:val="1"/>
          <w:w w:val="78"/>
          <w:sz w:val="22"/>
          <w:szCs w:val="22"/>
        </w:rPr>
        <w:t>n</w:t>
      </w:r>
      <w:r w:rsidRPr="00EF006D">
        <w:rPr>
          <w:rFonts w:asciiTheme="minorHAnsi" w:hAnsiTheme="minorHAnsi" w:cstheme="minorHAnsi"/>
          <w:w w:val="83"/>
          <w:sz w:val="22"/>
          <w:szCs w:val="22"/>
        </w:rPr>
        <w:t>al</w:t>
      </w:r>
      <w:r w:rsidRPr="00EF006D">
        <w:rPr>
          <w:rFonts w:asciiTheme="minorHAnsi" w:hAnsiTheme="minorHAnsi" w:cstheme="minorHAnsi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w w:val="88"/>
          <w:sz w:val="22"/>
          <w:szCs w:val="22"/>
        </w:rPr>
        <w:t>Exper</w:t>
      </w:r>
      <w:r w:rsidRPr="00EF006D">
        <w:rPr>
          <w:rFonts w:asciiTheme="minorHAnsi" w:hAnsiTheme="minorHAnsi" w:cstheme="minorHAnsi"/>
          <w:spacing w:val="-1"/>
          <w:w w:val="88"/>
          <w:sz w:val="22"/>
          <w:szCs w:val="22"/>
        </w:rPr>
        <w:t>i</w:t>
      </w:r>
      <w:r w:rsidRPr="00EF006D">
        <w:rPr>
          <w:rFonts w:asciiTheme="minorHAnsi" w:hAnsiTheme="minorHAnsi" w:cstheme="minorHAnsi"/>
          <w:w w:val="79"/>
          <w:sz w:val="22"/>
          <w:szCs w:val="22"/>
        </w:rPr>
        <w:t>ence</w:t>
      </w:r>
    </w:p>
    <w:p w14:paraId="1DF03DEF" w14:textId="77777777" w:rsidR="009D0002" w:rsidRPr="00EF006D" w:rsidRDefault="009D0002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484BE16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b/>
          <w:sz w:val="22"/>
          <w:szCs w:val="22"/>
        </w:rPr>
        <w:t>Ex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F006D">
        <w:rPr>
          <w:rFonts w:asciiTheme="minorHAnsi" w:hAnsiTheme="minorHAnsi" w:cstheme="minorHAnsi"/>
          <w:b/>
          <w:sz w:val="22"/>
          <w:szCs w:val="22"/>
        </w:rPr>
        <w:t>tive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sz w:val="22"/>
          <w:szCs w:val="22"/>
        </w:rPr>
        <w:t>Chef</w:t>
      </w:r>
      <w:r w:rsidRPr="00EF006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ma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k Corpo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 xml:space="preserve">on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 Em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rson </w:t>
      </w:r>
      <w:r w:rsidRPr="00EF006D">
        <w:rPr>
          <w:rFonts w:asciiTheme="minorHAnsi" w:hAnsiTheme="minorHAnsi" w:cstheme="minorHAnsi"/>
          <w:sz w:val="22"/>
          <w:szCs w:val="22"/>
        </w:rPr>
        <w:t>Colle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,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 xml:space="preserve">oston,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 xml:space="preserve">A           </w:t>
      </w:r>
      <w:r w:rsidRPr="00EF006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2006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–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F006D">
        <w:rPr>
          <w:rFonts w:asciiTheme="minorHAnsi" w:hAnsiTheme="minorHAnsi" w:cstheme="minorHAnsi"/>
          <w:sz w:val="22"/>
          <w:szCs w:val="22"/>
        </w:rPr>
        <w:t>u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2009</w:t>
      </w:r>
    </w:p>
    <w:p w14:paraId="137D17AE" w14:textId="77777777" w:rsidR="009D0002" w:rsidRPr="00EF006D" w:rsidRDefault="00AB098E">
      <w:pPr>
        <w:ind w:left="100" w:right="131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spons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 xml:space="preserve">ble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 xml:space="preserve">h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F006D">
        <w:rPr>
          <w:rFonts w:asciiTheme="minorHAnsi" w:hAnsiTheme="minorHAnsi" w:cstheme="minorHAnsi"/>
          <w:sz w:val="22"/>
          <w:szCs w:val="22"/>
        </w:rPr>
        <w:t>olu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food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 xml:space="preserve">on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Eme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 xml:space="preserve">son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ge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mpu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, with dai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ov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rs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F006D">
        <w:rPr>
          <w:rFonts w:asciiTheme="minorHAnsi" w:hAnsiTheme="minorHAnsi" w:cstheme="minorHAnsi"/>
          <w:sz w:val="22"/>
          <w:szCs w:val="22"/>
        </w:rPr>
        <w:t>o thous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nd.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 xml:space="preserve">luded on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 xml:space="preserve">f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ca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om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is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to s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rve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the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onv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nien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store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fé.</w:t>
      </w:r>
    </w:p>
    <w:p w14:paraId="41021ED7" w14:textId="77777777" w:rsidR="009D0002" w:rsidRPr="00EF006D" w:rsidRDefault="009D000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965F387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EF006D">
        <w:rPr>
          <w:rFonts w:asciiTheme="minorHAnsi" w:hAnsiTheme="minorHAnsi" w:cstheme="minorHAnsi"/>
          <w:b/>
          <w:sz w:val="22"/>
          <w:szCs w:val="22"/>
        </w:rPr>
        <w:t>la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b/>
          <w:sz w:val="22"/>
          <w:szCs w:val="22"/>
        </w:rPr>
        <w:t>e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sz w:val="22"/>
          <w:szCs w:val="22"/>
        </w:rPr>
        <w:t>Chef</w:t>
      </w:r>
      <w:r w:rsidRPr="00EF006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The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F006D">
        <w:rPr>
          <w:rFonts w:asciiTheme="minorHAnsi" w:hAnsiTheme="minorHAnsi" w:cstheme="minorHAnsi"/>
          <w:sz w:val="22"/>
          <w:szCs w:val="22"/>
        </w:rPr>
        <w:t>d 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ir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&amp;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ble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f Content 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F006D">
        <w:rPr>
          <w:rFonts w:asciiTheme="minorHAnsi" w:hAnsiTheme="minorHAnsi" w:cstheme="minorHAnsi"/>
          <w:sz w:val="22"/>
          <w:szCs w:val="22"/>
        </w:rPr>
        <w:t>rs,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>ost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 xml:space="preserve">n, MA </w:t>
      </w:r>
      <w:r w:rsidRPr="00EF006D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2005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– 2006</w:t>
      </w:r>
    </w:p>
    <w:p w14:paraId="273C3838" w14:textId="77777777" w:rsidR="009D0002" w:rsidRPr="00EF006D" w:rsidRDefault="00AB098E">
      <w:pPr>
        <w:ind w:left="100" w:right="421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d,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sz w:val="22"/>
          <w:szCs w:val="22"/>
        </w:rPr>
        <w:t>uted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ourm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 se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vic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 at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two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"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Be</w:t>
      </w:r>
      <w:r w:rsidRPr="00EF006D">
        <w:rPr>
          <w:rFonts w:asciiTheme="minorHAnsi" w:hAnsiTheme="minorHAnsi" w:cstheme="minorHAnsi"/>
          <w:sz w:val="22"/>
          <w:szCs w:val="22"/>
        </w:rPr>
        <w:t>st of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 xml:space="preserve">oston"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rd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F006D">
        <w:rPr>
          <w:rFonts w:asciiTheme="minorHAnsi" w:hAnsiTheme="minorHAnsi" w:cstheme="minorHAnsi"/>
          <w:sz w:val="22"/>
          <w:szCs w:val="22"/>
        </w:rPr>
        <w:t>inn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 xml:space="preserve">ng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om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nies.</w:t>
      </w:r>
    </w:p>
    <w:p w14:paraId="4C457C55" w14:textId="77777777" w:rsidR="009D0002" w:rsidRPr="00EF006D" w:rsidRDefault="009D0002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0BFA75E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b/>
          <w:sz w:val="22"/>
          <w:szCs w:val="22"/>
        </w:rPr>
        <w:t>Ex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F006D">
        <w:rPr>
          <w:rFonts w:asciiTheme="minorHAnsi" w:hAnsiTheme="minorHAnsi" w:cstheme="minorHAnsi"/>
          <w:b/>
          <w:sz w:val="22"/>
          <w:szCs w:val="22"/>
        </w:rPr>
        <w:t>tive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sz w:val="22"/>
          <w:szCs w:val="22"/>
        </w:rPr>
        <w:t>Chef</w:t>
      </w:r>
      <w:r w:rsidRPr="00EF006D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The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 xml:space="preserve">oston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F006D">
        <w:rPr>
          <w:rFonts w:asciiTheme="minorHAnsi" w:hAnsiTheme="minorHAnsi" w:cstheme="minorHAnsi"/>
          <w:sz w:val="22"/>
          <w:szCs w:val="22"/>
        </w:rPr>
        <w:t>ine Cellar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stau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nt,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 xml:space="preserve">oston, MA                     </w:t>
      </w:r>
      <w:r w:rsidRPr="00EF006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2004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– 2005</w:t>
      </w:r>
    </w:p>
    <w:p w14:paraId="7384767F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 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spons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bi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 xml:space="preserve">h the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 Man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r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the o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of this ups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F006D">
        <w:rPr>
          <w:rFonts w:asciiTheme="minorHAnsi" w:hAnsiTheme="minorHAnsi" w:cstheme="minorHAnsi"/>
          <w:sz w:val="22"/>
          <w:szCs w:val="22"/>
        </w:rPr>
        <w:t xml:space="preserve">le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stau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nt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turi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g a</w:t>
      </w:r>
    </w:p>
    <w:p w14:paraId="3BC2CC90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z w:val="22"/>
          <w:szCs w:val="22"/>
        </w:rPr>
        <w:t>Eu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F006D">
        <w:rPr>
          <w:rFonts w:asciiTheme="minorHAnsi" w:hAnsiTheme="minorHAnsi" w:cstheme="minorHAnsi"/>
          <w:sz w:val="22"/>
          <w:szCs w:val="22"/>
        </w:rPr>
        <w:t>n menu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the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ntrodu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on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EF006D">
        <w:rPr>
          <w:rFonts w:asciiTheme="minorHAnsi" w:hAnsiTheme="minorHAnsi" w:cstheme="minorHAnsi"/>
          <w:sz w:val="22"/>
          <w:szCs w:val="22"/>
        </w:rPr>
        <w:t>ondue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to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the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 xml:space="preserve">oston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F006D">
        <w:rPr>
          <w:rFonts w:asciiTheme="minorHAnsi" w:hAnsiTheme="minorHAnsi" w:cstheme="minorHAnsi"/>
          <w:sz w:val="22"/>
          <w:szCs w:val="22"/>
        </w:rPr>
        <w:t>.</w:t>
      </w:r>
    </w:p>
    <w:p w14:paraId="3B2E95D7" w14:textId="77777777" w:rsidR="009D0002" w:rsidRPr="00EF006D" w:rsidRDefault="009D000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53737AB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b/>
          <w:sz w:val="22"/>
          <w:szCs w:val="22"/>
        </w:rPr>
        <w:t>Ex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F006D">
        <w:rPr>
          <w:rFonts w:asciiTheme="minorHAnsi" w:hAnsiTheme="minorHAnsi" w:cstheme="minorHAnsi"/>
          <w:b/>
          <w:sz w:val="22"/>
          <w:szCs w:val="22"/>
        </w:rPr>
        <w:t>tive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sz w:val="22"/>
          <w:szCs w:val="22"/>
        </w:rPr>
        <w:t>Che</w:t>
      </w:r>
      <w:r w:rsidRPr="00EF006D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F006D">
        <w:rPr>
          <w:rFonts w:asciiTheme="minorHAnsi" w:hAnsiTheme="minorHAnsi" w:cstheme="minorHAnsi"/>
          <w:b/>
          <w:sz w:val="22"/>
          <w:szCs w:val="22"/>
        </w:rPr>
        <w:t>/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F006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b/>
          <w:sz w:val="22"/>
          <w:szCs w:val="22"/>
        </w:rPr>
        <w:t>r</w:t>
      </w:r>
      <w:r w:rsidRPr="00EF006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ris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la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EF006D">
        <w:rPr>
          <w:rFonts w:asciiTheme="minorHAnsi" w:hAnsiTheme="minorHAnsi" w:cstheme="minorHAnsi"/>
          <w:sz w:val="22"/>
          <w:szCs w:val="22"/>
        </w:rPr>
        <w:t>s Gou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in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 xml:space="preserve">,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sl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F006D">
        <w:rPr>
          <w:rFonts w:asciiTheme="minorHAnsi" w:hAnsiTheme="minorHAnsi" w:cstheme="minorHAnsi"/>
          <w:sz w:val="22"/>
          <w:szCs w:val="22"/>
        </w:rPr>
        <w:t xml:space="preserve">, MA                 </w:t>
      </w:r>
      <w:r w:rsidRPr="00EF006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1989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– 2003</w:t>
      </w:r>
    </w:p>
    <w:p w14:paraId="325F5771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z w:val="22"/>
          <w:szCs w:val="22"/>
        </w:rPr>
        <w:t>A su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EF006D">
        <w:rPr>
          <w:rFonts w:asciiTheme="minorHAnsi" w:hAnsiTheme="minorHAnsi" w:cstheme="minorHAnsi"/>
          <w:sz w:val="22"/>
          <w:szCs w:val="22"/>
        </w:rPr>
        <w:t>ssful h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 xml:space="preserve">h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ring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ompa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with att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 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tail shop.   Our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EF006D">
        <w:rPr>
          <w:rFonts w:asciiTheme="minorHAnsi" w:hAnsiTheme="minorHAnsi" w:cstheme="minorHAnsi"/>
          <w:sz w:val="22"/>
          <w:szCs w:val="22"/>
        </w:rPr>
        <w:t xml:space="preserve">nts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luded the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>oston</w:t>
      </w:r>
    </w:p>
    <w:p w14:paraId="0EAA45FF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 xml:space="preserve">ics,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mer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Gov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rnor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Mike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Duk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kis and the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Boston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ompa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F006D">
        <w:rPr>
          <w:rFonts w:asciiTheme="minorHAnsi" w:hAnsiTheme="minorHAnsi" w:cstheme="minorHAnsi"/>
          <w:sz w:val="22"/>
          <w:szCs w:val="22"/>
        </w:rPr>
        <w:t>.</w:t>
      </w:r>
    </w:p>
    <w:p w14:paraId="354C071A" w14:textId="77777777" w:rsidR="009D0002" w:rsidRPr="00EF006D" w:rsidRDefault="009D000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0B94484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b/>
          <w:sz w:val="22"/>
          <w:szCs w:val="22"/>
        </w:rPr>
        <w:t>Ex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F006D">
        <w:rPr>
          <w:rFonts w:asciiTheme="minorHAnsi" w:hAnsiTheme="minorHAnsi" w:cstheme="minorHAnsi"/>
          <w:b/>
          <w:sz w:val="22"/>
          <w:szCs w:val="22"/>
        </w:rPr>
        <w:t>tive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sz w:val="22"/>
          <w:szCs w:val="22"/>
        </w:rPr>
        <w:t>Che</w:t>
      </w:r>
      <w:r w:rsidRPr="00EF006D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F006D">
        <w:rPr>
          <w:rFonts w:asciiTheme="minorHAnsi" w:hAnsiTheme="minorHAnsi" w:cstheme="minorHAnsi"/>
          <w:b/>
          <w:sz w:val="22"/>
          <w:szCs w:val="22"/>
        </w:rPr>
        <w:t>/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F006D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b/>
          <w:sz w:val="22"/>
          <w:szCs w:val="22"/>
        </w:rPr>
        <w:t>r</w:t>
      </w:r>
      <w:r w:rsidRPr="00EF006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ris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la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EF006D">
        <w:rPr>
          <w:rFonts w:asciiTheme="minorHAnsi" w:hAnsiTheme="minorHAnsi" w:cstheme="minorHAnsi"/>
          <w:sz w:val="22"/>
          <w:szCs w:val="22"/>
        </w:rPr>
        <w:t>s Gou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ods, 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ston, MA                          </w:t>
      </w:r>
      <w:r w:rsidRPr="00EF006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1994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– 2002</w:t>
      </w:r>
    </w:p>
    <w:p w14:paraId="1E864E27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z w:val="22"/>
          <w:szCs w:val="22"/>
        </w:rPr>
        <w:t>Man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tu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EF006D">
        <w:rPr>
          <w:rFonts w:asciiTheme="minorHAnsi" w:hAnsiTheme="minorHAnsi" w:cstheme="minorHAnsi"/>
          <w:sz w:val="22"/>
          <w:szCs w:val="22"/>
        </w:rPr>
        <w:t>p di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h quic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,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EF006D">
        <w:rPr>
          <w:rFonts w:asciiTheme="minorHAnsi" w:hAnsiTheme="minorHAnsi" w:cstheme="minorHAnsi"/>
          <w:sz w:val="22"/>
          <w:szCs w:val="22"/>
        </w:rPr>
        <w:t>on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s, sp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 xml:space="preserve">h pies,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the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 po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ular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torta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rustica</w:t>
      </w:r>
    </w:p>
    <w:p w14:paraId="2170EB9D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z w:val="22"/>
          <w:szCs w:val="22"/>
        </w:rPr>
        <w:t>Our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Cl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nts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luded most of the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w 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land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restau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nt supp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hou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s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 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b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F006D">
        <w:rPr>
          <w:rFonts w:asciiTheme="minorHAnsi" w:hAnsiTheme="minorHAnsi" w:cstheme="minorHAnsi"/>
          <w:sz w:val="22"/>
          <w:szCs w:val="22"/>
        </w:rPr>
        <w:t>ond</w:t>
      </w:r>
    </w:p>
    <w:p w14:paraId="040B976B" w14:textId="77777777" w:rsidR="009D0002" w:rsidRPr="00EF006D" w:rsidRDefault="00AB098E">
      <w:pPr>
        <w:ind w:left="100" w:right="305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z w:val="22"/>
          <w:szCs w:val="22"/>
        </w:rPr>
        <w:t>Our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unpre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F006D">
        <w:rPr>
          <w:rFonts w:asciiTheme="minorHAnsi" w:hAnsiTheme="minorHAnsi" w:cstheme="minorHAnsi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 18 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 xml:space="preserve">ots with 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lone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 in nu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rous 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rs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the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ntual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fitable 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le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the busin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ss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o C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>ndo Go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z w:val="22"/>
          <w:szCs w:val="22"/>
        </w:rPr>
        <w:t>rm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 xml:space="preserve">n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m, MA in 2002.</w:t>
      </w:r>
    </w:p>
    <w:p w14:paraId="4BBC8BE2" w14:textId="77777777" w:rsidR="009D0002" w:rsidRPr="00EF006D" w:rsidRDefault="009D000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B4F36CB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b/>
          <w:sz w:val="22"/>
          <w:szCs w:val="22"/>
        </w:rPr>
        <w:t>Ex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F006D">
        <w:rPr>
          <w:rFonts w:asciiTheme="minorHAnsi" w:hAnsiTheme="minorHAnsi" w:cstheme="minorHAnsi"/>
          <w:b/>
          <w:sz w:val="22"/>
          <w:szCs w:val="22"/>
        </w:rPr>
        <w:t xml:space="preserve">tive 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b/>
          <w:sz w:val="22"/>
          <w:szCs w:val="22"/>
        </w:rPr>
        <w:t>o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F006D">
        <w:rPr>
          <w:rFonts w:asciiTheme="minorHAnsi" w:hAnsiTheme="minorHAnsi" w:cstheme="minorHAnsi"/>
          <w:b/>
          <w:sz w:val="22"/>
          <w:szCs w:val="22"/>
        </w:rPr>
        <w:t>s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sz w:val="22"/>
          <w:szCs w:val="22"/>
        </w:rPr>
        <w:t>Chef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ton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Me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dow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nds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Hot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l,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eca</w:t>
      </w:r>
      <w:r w:rsidRPr="00EF006D">
        <w:rPr>
          <w:rFonts w:asciiTheme="minorHAnsi" w:hAnsiTheme="minorHAnsi" w:cstheme="minorHAnsi"/>
          <w:sz w:val="22"/>
          <w:szCs w:val="22"/>
        </w:rPr>
        <w:t>ucus,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NJ</w:t>
      </w:r>
      <w:r w:rsidRPr="00EF006D">
        <w:rPr>
          <w:rFonts w:asciiTheme="minorHAnsi" w:hAnsiTheme="minorHAnsi" w:cstheme="minorHAnsi"/>
          <w:sz w:val="22"/>
          <w:szCs w:val="22"/>
        </w:rPr>
        <w:t xml:space="preserve">                    </w:t>
      </w:r>
      <w:r w:rsidRPr="00EF006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1986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– 1988</w:t>
      </w:r>
    </w:p>
    <w:p w14:paraId="48F5CD7B" w14:textId="77777777" w:rsidR="009D0002" w:rsidRPr="00EF006D" w:rsidRDefault="00AB098E">
      <w:pPr>
        <w:ind w:left="100" w:right="413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nstrum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ntal in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of th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s 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 hund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EF006D">
        <w:rPr>
          <w:rFonts w:asciiTheme="minorHAnsi" w:hAnsiTheme="minorHAnsi" w:cstheme="minorHAnsi"/>
          <w:sz w:val="22"/>
          <w:szCs w:val="22"/>
        </w:rPr>
        <w:t>d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room 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w hotel 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op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F006D">
        <w:rPr>
          <w:rFonts w:asciiTheme="minorHAnsi" w:hAnsiTheme="minorHAnsi" w:cstheme="minorHAnsi"/>
          <w:sz w:val="22"/>
          <w:szCs w:val="22"/>
        </w:rPr>
        <w:t>,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whi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h includ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 one nouv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F006D">
        <w:rPr>
          <w:rFonts w:asciiTheme="minorHAnsi" w:hAnsiTheme="minorHAnsi" w:cstheme="minorHAnsi"/>
          <w:sz w:val="22"/>
          <w:szCs w:val="22"/>
        </w:rPr>
        <w:t>uis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EF006D">
        <w:rPr>
          <w:rFonts w:asciiTheme="minorHAnsi" w:hAnsiTheme="minorHAnsi" w:cstheme="minorHAnsi"/>
          <w:sz w:val="22"/>
          <w:szCs w:val="22"/>
        </w:rPr>
        <w:t>sta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z w:val="22"/>
          <w:szCs w:val="22"/>
        </w:rPr>
        <w:t>rant and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 140 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sual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z w:val="22"/>
          <w:szCs w:val="22"/>
        </w:rPr>
        <w:t>in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oom and 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B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nqu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r 14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F006D">
        <w:rPr>
          <w:rFonts w:asciiTheme="minorHAnsi" w:hAnsiTheme="minorHAnsi" w:cstheme="minorHAnsi"/>
          <w:sz w:val="22"/>
          <w:szCs w:val="22"/>
        </w:rPr>
        <w:t xml:space="preserve">0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lo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F006D">
        <w:rPr>
          <w:rFonts w:asciiTheme="minorHAnsi" w:hAnsiTheme="minorHAnsi" w:cstheme="minorHAnsi"/>
          <w:sz w:val="22"/>
          <w:szCs w:val="22"/>
        </w:rPr>
        <w:t xml:space="preserve">g with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usu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l 24 hour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 xml:space="preserve">om </w:t>
      </w:r>
      <w:r w:rsidRPr="00EF006D">
        <w:rPr>
          <w:rFonts w:asciiTheme="minorHAnsi" w:hAnsiTheme="minorHAnsi" w:cstheme="minorHAnsi"/>
          <w:sz w:val="22"/>
          <w:szCs w:val="22"/>
        </w:rPr>
        <w:t>se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vic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.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EF006D">
        <w:rPr>
          <w:rFonts w:asciiTheme="minorHAnsi" w:hAnsiTheme="minorHAnsi" w:cstheme="minorHAnsi"/>
          <w:sz w:val="22"/>
          <w:szCs w:val="22"/>
        </w:rPr>
        <w:t>romoted to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sz w:val="22"/>
          <w:szCs w:val="22"/>
        </w:rPr>
        <w:t>ut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 xml:space="preserve">ous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re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ll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with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ton.</w:t>
      </w:r>
    </w:p>
    <w:p w14:paraId="18D8C951" w14:textId="77777777" w:rsidR="009D0002" w:rsidRPr="00EF006D" w:rsidRDefault="009D0002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FAFF5E7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b/>
          <w:sz w:val="22"/>
          <w:szCs w:val="22"/>
        </w:rPr>
        <w:t>o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F006D">
        <w:rPr>
          <w:rFonts w:asciiTheme="minorHAnsi" w:hAnsiTheme="minorHAnsi" w:cstheme="minorHAnsi"/>
          <w:b/>
          <w:sz w:val="22"/>
          <w:szCs w:val="22"/>
        </w:rPr>
        <w:t>s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sz w:val="22"/>
          <w:szCs w:val="22"/>
        </w:rPr>
        <w:t>Chef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EF006D">
        <w:rPr>
          <w:rFonts w:asciiTheme="minorHAnsi" w:hAnsiTheme="minorHAnsi" w:cstheme="minorHAnsi"/>
          <w:b/>
          <w:sz w:val="22"/>
          <w:szCs w:val="22"/>
        </w:rPr>
        <w:t>d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sz w:val="22"/>
          <w:szCs w:val="22"/>
        </w:rPr>
        <w:t>B</w:t>
      </w:r>
      <w:r w:rsidRPr="00EF006D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b/>
          <w:spacing w:val="1"/>
          <w:sz w:val="22"/>
          <w:szCs w:val="22"/>
        </w:rPr>
        <w:t>nqu</w:t>
      </w:r>
      <w:r w:rsidRPr="00EF006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b/>
          <w:sz w:val="22"/>
          <w:szCs w:val="22"/>
        </w:rPr>
        <w:t>t</w:t>
      </w:r>
      <w:r w:rsidRPr="00EF006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b/>
          <w:sz w:val="22"/>
          <w:szCs w:val="22"/>
        </w:rPr>
        <w:t>Chef</w:t>
      </w:r>
      <w:r w:rsidRPr="00EF006D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ton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>ost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Hot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l,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F006D">
        <w:rPr>
          <w:rFonts w:asciiTheme="minorHAnsi" w:hAnsiTheme="minorHAnsi" w:cstheme="minorHAnsi"/>
          <w:sz w:val="22"/>
          <w:szCs w:val="22"/>
        </w:rPr>
        <w:t xml:space="preserve">oston, MA                  </w:t>
      </w:r>
      <w:r w:rsidRPr="00EF006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1973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F006D">
        <w:rPr>
          <w:rFonts w:asciiTheme="minorHAnsi" w:hAnsiTheme="minorHAnsi" w:cstheme="minorHAnsi"/>
          <w:sz w:val="22"/>
          <w:szCs w:val="22"/>
        </w:rPr>
        <w:t>-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1986</w:t>
      </w:r>
    </w:p>
    <w:p w14:paraId="2C7971B7" w14:textId="77777777" w:rsidR="009D0002" w:rsidRPr="00EF006D" w:rsidRDefault="00AB098E">
      <w:pPr>
        <w:ind w:left="100" w:right="128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z w:val="22"/>
          <w:szCs w:val="22"/>
        </w:rPr>
        <w:t>This prop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s the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ship of the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po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 xml:space="preserve">on.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Housing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four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star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nou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F006D">
        <w:rPr>
          <w:rFonts w:asciiTheme="minorHAnsi" w:hAnsiTheme="minorHAnsi" w:cstheme="minorHAnsi"/>
          <w:sz w:val="22"/>
          <w:szCs w:val="22"/>
        </w:rPr>
        <w:t>uis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sta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nt as 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s thr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ddi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 xml:space="preserve">ional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stau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EF006D">
        <w:rPr>
          <w:rFonts w:asciiTheme="minorHAnsi" w:hAnsiTheme="minorHAnsi" w:cstheme="minorHAnsi"/>
          <w:sz w:val="22"/>
          <w:szCs w:val="22"/>
        </w:rPr>
        <w:t xml:space="preserve">nts and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nqu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t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 xml:space="preserve">ies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F006D">
        <w:rPr>
          <w:rFonts w:asciiTheme="minorHAnsi" w:hAnsiTheme="minorHAnsi" w:cstheme="minorHAnsi"/>
          <w:sz w:val="22"/>
          <w:szCs w:val="22"/>
        </w:rPr>
        <w:t>or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 2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EF006D">
        <w:rPr>
          <w:rFonts w:asciiTheme="minorHAnsi" w:hAnsiTheme="minorHAnsi" w:cstheme="minorHAnsi"/>
          <w:sz w:val="22"/>
          <w:szCs w:val="22"/>
        </w:rPr>
        <w:t>00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u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 xml:space="preserve">.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d 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ki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 st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ff of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b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tw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EF006D">
        <w:rPr>
          <w:rFonts w:asciiTheme="minorHAnsi" w:hAnsiTheme="minorHAnsi" w:cstheme="minorHAnsi"/>
          <w:sz w:val="22"/>
          <w:szCs w:val="22"/>
        </w:rPr>
        <w:t>n 85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nd 95.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s ch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s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 to p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rticip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te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 xml:space="preserve">in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ning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of t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rem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re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Hot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l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 xml:space="preserve">n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>tud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o C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F006D">
        <w:rPr>
          <w:rFonts w:asciiTheme="minorHAnsi" w:hAnsiTheme="minorHAnsi" w:cstheme="minorHAnsi"/>
          <w:sz w:val="22"/>
          <w:szCs w:val="22"/>
        </w:rPr>
        <w:t xml:space="preserve">, CA.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s sel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ted to man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F006D">
        <w:rPr>
          <w:rFonts w:asciiTheme="minorHAnsi" w:hAnsiTheme="minorHAnsi" w:cstheme="minorHAnsi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5 mon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>h tr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in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ng 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ogr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 xml:space="preserve">m at the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F006D">
        <w:rPr>
          <w:rFonts w:asciiTheme="minorHAnsi" w:hAnsiTheme="minorHAnsi" w:cstheme="minorHAnsi"/>
          <w:sz w:val="22"/>
          <w:szCs w:val="22"/>
        </w:rPr>
        <w:t>o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, H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ii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Hot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l as 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w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d f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 xml:space="preserve">r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EF006D">
        <w:rPr>
          <w:rFonts w:asciiTheme="minorHAnsi" w:hAnsiTheme="minorHAnsi" w:cstheme="minorHAnsi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nt wo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F006D">
        <w:rPr>
          <w:rFonts w:asciiTheme="minorHAnsi" w:hAnsiTheme="minorHAnsi" w:cstheme="minorHAnsi"/>
          <w:sz w:val="22"/>
          <w:szCs w:val="22"/>
        </w:rPr>
        <w:t>k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.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Ev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ntual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EF006D">
        <w:rPr>
          <w:rFonts w:asciiTheme="minorHAnsi" w:hAnsiTheme="minorHAnsi" w:cstheme="minorHAnsi"/>
          <w:sz w:val="22"/>
          <w:szCs w:val="22"/>
        </w:rPr>
        <w:t>y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rn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d 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F006D">
        <w:rPr>
          <w:rFonts w:asciiTheme="minorHAnsi" w:hAnsiTheme="minorHAnsi" w:cstheme="minorHAnsi"/>
          <w:sz w:val="22"/>
          <w:szCs w:val="22"/>
        </w:rPr>
        <w:t>mo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 xml:space="preserve">ion to 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EF006D">
        <w:rPr>
          <w:rFonts w:asciiTheme="minorHAnsi" w:hAnsiTheme="minorHAnsi" w:cstheme="minorHAnsi"/>
          <w:sz w:val="22"/>
          <w:szCs w:val="22"/>
        </w:rPr>
        <w:t>ut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ve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F006D">
        <w:rPr>
          <w:rFonts w:asciiTheme="minorHAnsi" w:hAnsiTheme="minorHAnsi" w:cstheme="minorHAnsi"/>
          <w:sz w:val="22"/>
          <w:szCs w:val="22"/>
        </w:rPr>
        <w:t xml:space="preserve">ous 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f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re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lso.</w:t>
      </w:r>
    </w:p>
    <w:p w14:paraId="4A0C484E" w14:textId="77777777" w:rsidR="009D0002" w:rsidRPr="00EF006D" w:rsidRDefault="009D0002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543EB579" w14:textId="77777777" w:rsidR="009D0002" w:rsidRPr="00EF006D" w:rsidRDefault="00AB098E">
      <w:pPr>
        <w:ind w:left="4500" w:right="4503"/>
        <w:jc w:val="center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w w:val="81"/>
          <w:sz w:val="22"/>
          <w:szCs w:val="22"/>
        </w:rPr>
        <w:t>Philosop</w:t>
      </w:r>
      <w:r w:rsidRPr="00EF006D">
        <w:rPr>
          <w:rFonts w:asciiTheme="minorHAnsi" w:hAnsiTheme="minorHAnsi" w:cstheme="minorHAnsi"/>
          <w:spacing w:val="-1"/>
          <w:w w:val="81"/>
          <w:sz w:val="22"/>
          <w:szCs w:val="22"/>
        </w:rPr>
        <w:t>h</w:t>
      </w:r>
      <w:r w:rsidRPr="00EF006D">
        <w:rPr>
          <w:rFonts w:asciiTheme="minorHAnsi" w:hAnsiTheme="minorHAnsi" w:cstheme="minorHAnsi"/>
          <w:w w:val="73"/>
          <w:sz w:val="22"/>
          <w:szCs w:val="22"/>
        </w:rPr>
        <w:t>y</w:t>
      </w:r>
    </w:p>
    <w:p w14:paraId="04C4B455" w14:textId="77777777" w:rsidR="009D0002" w:rsidRPr="00EF006D" w:rsidRDefault="009D0002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946DE66" w14:textId="77777777" w:rsidR="009D0002" w:rsidRPr="00EF006D" w:rsidRDefault="009D00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CEA766" w14:textId="77777777" w:rsidR="009D0002" w:rsidRPr="00EF006D" w:rsidRDefault="00AB098E">
      <w:pPr>
        <w:ind w:left="100"/>
        <w:rPr>
          <w:rFonts w:asciiTheme="minorHAnsi" w:hAnsiTheme="minorHAnsi" w:cstheme="minorHAnsi"/>
          <w:sz w:val="22"/>
          <w:szCs w:val="22"/>
        </w:rPr>
      </w:pPr>
      <w:r w:rsidRPr="00EF006D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EF006D">
        <w:rPr>
          <w:rFonts w:asciiTheme="minorHAnsi" w:hAnsiTheme="minorHAnsi" w:cstheme="minorHAnsi"/>
          <w:sz w:val="22"/>
          <w:szCs w:val="22"/>
        </w:rPr>
        <w:t>One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 with a p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ss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F006D">
        <w:rPr>
          <w:rFonts w:asciiTheme="minorHAnsi" w:hAnsiTheme="minorHAnsi" w:cstheme="minorHAnsi"/>
          <w:sz w:val="22"/>
          <w:szCs w:val="22"/>
        </w:rPr>
        <w:t>on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EF006D">
        <w:rPr>
          <w:rFonts w:asciiTheme="minorHAnsi" w:hAnsiTheme="minorHAnsi" w:cstheme="minorHAnsi"/>
          <w:sz w:val="22"/>
          <w:szCs w:val="22"/>
        </w:rPr>
        <w:t>n do more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than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hun</w:t>
      </w:r>
      <w:r w:rsidRPr="00EF00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F006D">
        <w:rPr>
          <w:rFonts w:asciiTheme="minorHAnsi" w:hAnsiTheme="minorHAnsi" w:cstheme="minorHAnsi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 xml:space="preserve">d men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F006D">
        <w:rPr>
          <w:rFonts w:asciiTheme="minorHAnsi" w:hAnsiTheme="minorHAnsi" w:cstheme="minorHAnsi"/>
          <w:sz w:val="22"/>
          <w:szCs w:val="22"/>
        </w:rPr>
        <w:t>i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z w:val="22"/>
          <w:szCs w:val="22"/>
        </w:rPr>
        <w:t xml:space="preserve">h 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F006D">
        <w:rPr>
          <w:rFonts w:asciiTheme="minorHAnsi" w:hAnsiTheme="minorHAnsi" w:cstheme="minorHAnsi"/>
          <w:sz w:val="22"/>
          <w:szCs w:val="22"/>
        </w:rPr>
        <w:t>n in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F00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F006D">
        <w:rPr>
          <w:rFonts w:asciiTheme="minorHAnsi" w:hAnsiTheme="minorHAnsi" w:cstheme="minorHAnsi"/>
          <w:sz w:val="22"/>
          <w:szCs w:val="22"/>
        </w:rPr>
        <w:t>st."</w:t>
      </w:r>
      <w:r w:rsidRPr="00EF006D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EF006D">
        <w:rPr>
          <w:rFonts w:asciiTheme="minorHAnsi" w:hAnsiTheme="minorHAnsi" w:cstheme="minorHAnsi"/>
          <w:sz w:val="22"/>
          <w:szCs w:val="22"/>
        </w:rPr>
        <w:t>Ano</w:t>
      </w:r>
      <w:r w:rsidRPr="00EF006D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EF00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F006D">
        <w:rPr>
          <w:rFonts w:asciiTheme="minorHAnsi" w:hAnsiTheme="minorHAnsi" w:cstheme="minorHAnsi"/>
          <w:sz w:val="22"/>
          <w:szCs w:val="22"/>
        </w:rPr>
        <w:t>mous</w:t>
      </w:r>
    </w:p>
    <w:sectPr w:rsidR="009D0002" w:rsidRPr="00EF006D">
      <w:headerReference w:type="default" r:id="rId8"/>
      <w:pgSz w:w="12240" w:h="15840"/>
      <w:pgMar w:top="1680" w:right="1160" w:bottom="280" w:left="980" w:header="115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DCCEF" w14:textId="77777777" w:rsidR="00AB098E" w:rsidRDefault="00AB098E">
      <w:r>
        <w:separator/>
      </w:r>
    </w:p>
  </w:endnote>
  <w:endnote w:type="continuationSeparator" w:id="0">
    <w:p w14:paraId="2FA51836" w14:textId="77777777" w:rsidR="00AB098E" w:rsidRDefault="00AB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7C01E" w14:textId="77777777" w:rsidR="00AB098E" w:rsidRDefault="00AB098E">
      <w:r>
        <w:separator/>
      </w:r>
    </w:p>
  </w:footnote>
  <w:footnote w:type="continuationSeparator" w:id="0">
    <w:p w14:paraId="242C3DC2" w14:textId="77777777" w:rsidR="00AB098E" w:rsidRDefault="00AB0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E046" w14:textId="7CEBF274" w:rsidR="009D0002" w:rsidRDefault="009D0002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25B43" w14:textId="77777777" w:rsidR="009D0002" w:rsidRDefault="00AB098E">
    <w:pPr>
      <w:spacing w:line="200" w:lineRule="exact"/>
    </w:pPr>
    <w:r>
      <w:pict w14:anchorId="4E63EE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54pt;margin-top:95.65pt;width:494.65pt;height:7.55pt;z-index:-251658752;mso-position-horizontal-relative:page;mso-position-vertical-relative:page">
          <v:imagedata r:id="rId1" o:title=""/>
          <w10:wrap anchorx="page" anchory="page"/>
        </v:shape>
      </w:pict>
    </w:r>
    <w:r>
      <w:pict w14:anchorId="6ABAEDFF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pt;margin-top:71.9pt;width:95.7pt;height:20pt;z-index:-251657728;mso-position-horizontal-relative:page;mso-position-vertical-relative:page" filled="f" stroked="f">
          <v:textbox inset="0,0,0,0">
            <w:txbxContent>
              <w:p w14:paraId="7326B3B4" w14:textId="77777777" w:rsidR="009D0002" w:rsidRDefault="00AB098E">
                <w:pPr>
                  <w:spacing w:line="360" w:lineRule="exact"/>
                  <w:ind w:left="20" w:right="-54"/>
                  <w:rPr>
                    <w:sz w:val="36"/>
                    <w:szCs w:val="36"/>
                  </w:rPr>
                </w:pPr>
                <w:r>
                  <w:rPr>
                    <w:w w:val="92"/>
                    <w:sz w:val="36"/>
                    <w:szCs w:val="36"/>
                  </w:rPr>
                  <w:t>L</w:t>
                </w:r>
                <w:r>
                  <w:rPr>
                    <w:spacing w:val="1"/>
                    <w:w w:val="92"/>
                    <w:sz w:val="36"/>
                    <w:szCs w:val="36"/>
                  </w:rPr>
                  <w:t>y</w:t>
                </w:r>
                <w:r>
                  <w:rPr>
                    <w:spacing w:val="-1"/>
                    <w:w w:val="92"/>
                    <w:sz w:val="36"/>
                    <w:szCs w:val="36"/>
                  </w:rPr>
                  <w:t>n</w:t>
                </w:r>
                <w:r>
                  <w:rPr>
                    <w:w w:val="92"/>
                    <w:sz w:val="36"/>
                    <w:szCs w:val="36"/>
                  </w:rPr>
                  <w:t>da</w:t>
                </w:r>
                <w:r>
                  <w:rPr>
                    <w:spacing w:val="11"/>
                    <w:w w:val="92"/>
                    <w:sz w:val="36"/>
                    <w:szCs w:val="36"/>
                  </w:rPr>
                  <w:t xml:space="preserve"> </w:t>
                </w:r>
                <w:r>
                  <w:rPr>
                    <w:w w:val="92"/>
                    <w:sz w:val="36"/>
                    <w:szCs w:val="36"/>
                  </w:rPr>
                  <w:t>Mo</w:t>
                </w:r>
                <w:r>
                  <w:rPr>
                    <w:spacing w:val="-1"/>
                    <w:w w:val="76"/>
                    <w:sz w:val="36"/>
                    <w:szCs w:val="36"/>
                  </w:rPr>
                  <w:t>u</w:t>
                </w:r>
                <w:r>
                  <w:rPr>
                    <w:spacing w:val="1"/>
                    <w:w w:val="71"/>
                    <w:sz w:val="36"/>
                    <w:szCs w:val="36"/>
                  </w:rPr>
                  <w:t>ss</w:t>
                </w:r>
                <w:r>
                  <w:rPr>
                    <w:w w:val="80"/>
                    <w:sz w:val="36"/>
                    <w:szCs w:val="36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2049358B">
        <v:shape id="_x0000_s2049" type="#_x0000_t202" style="position:absolute;margin-left:485.1pt;margin-top:71.9pt;width:49.45pt;height:20pt;z-index:-251656704;mso-position-horizontal-relative:page;mso-position-vertical-relative:page" filled="f" stroked="f">
          <v:textbox inset="0,0,0,0">
            <w:txbxContent>
              <w:p w14:paraId="711A0E19" w14:textId="77777777" w:rsidR="009D0002" w:rsidRDefault="00AB098E">
                <w:pPr>
                  <w:spacing w:line="360" w:lineRule="exact"/>
                  <w:ind w:left="20" w:right="-54"/>
                  <w:rPr>
                    <w:sz w:val="36"/>
                    <w:szCs w:val="36"/>
                  </w:rPr>
                </w:pPr>
                <w:r>
                  <w:rPr>
                    <w:w w:val="108"/>
                    <w:sz w:val="36"/>
                    <w:szCs w:val="36"/>
                  </w:rPr>
                  <w:t>Pa</w:t>
                </w:r>
                <w:r>
                  <w:rPr>
                    <w:spacing w:val="1"/>
                    <w:w w:val="108"/>
                    <w:sz w:val="36"/>
                    <w:szCs w:val="36"/>
                  </w:rPr>
                  <w:t>g</w:t>
                </w:r>
                <w:r>
                  <w:rPr>
                    <w:w w:val="80"/>
                    <w:sz w:val="36"/>
                    <w:szCs w:val="36"/>
                  </w:rPr>
                  <w:t>e</w:t>
                </w:r>
                <w:r>
                  <w:rPr>
                    <w:spacing w:val="1"/>
                    <w:sz w:val="36"/>
                    <w:szCs w:val="36"/>
                  </w:rPr>
                  <w:t xml:space="preserve"> </w:t>
                </w:r>
                <w:r>
                  <w:rPr>
                    <w:w w:val="78"/>
                    <w:sz w:val="36"/>
                    <w:szCs w:val="36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615C5"/>
    <w:multiLevelType w:val="multilevel"/>
    <w:tmpl w:val="A94EB5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002"/>
    <w:rsid w:val="009D0002"/>
    <w:rsid w:val="00AB098E"/>
    <w:rsid w:val="00EF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DECC103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878</Words>
  <Characters>5006</Characters>
  <Application>Microsoft Office Word</Application>
  <DocSecurity>0</DocSecurity>
  <Lines>41</Lines>
  <Paragraphs>11</Paragraphs>
  <ScaleCrop>false</ScaleCrop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2021-05-20T14:31:00Z</dcterms:created>
  <dcterms:modified xsi:type="dcterms:W3CDTF">2021-05-20T14:37:00Z</dcterms:modified>
</cp:coreProperties>
</file>